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1A905F" w14:textId="77777777" w:rsidR="00B524CC" w:rsidRDefault="00B524CC" w:rsidP="00B524CC">
      <w:pPr>
        <w:spacing w:after="200" w:line="360" w:lineRule="auto"/>
        <w:jc w:val="center"/>
        <w:rPr>
          <w:rFonts w:ascii="Times New Roman" w:eastAsia="Arial Unicode MS" w:hAnsi="Times New Roman" w:cs="Times New Roman"/>
          <w:b/>
          <w:bCs/>
          <w:color w:val="auto"/>
          <w:kern w:val="2"/>
          <w:sz w:val="24"/>
          <w:szCs w:val="24"/>
        </w:rPr>
      </w:pPr>
    </w:p>
    <w:p w14:paraId="16213B1F" w14:textId="77777777" w:rsidR="00B524CC" w:rsidRDefault="00B524CC" w:rsidP="00B524CC">
      <w:pPr>
        <w:spacing w:after="200" w:line="360" w:lineRule="auto"/>
        <w:jc w:val="center"/>
        <w:rPr>
          <w:rFonts w:ascii="Times New Roman" w:eastAsia="Arial Unicode MS" w:hAnsi="Times New Roman" w:cs="Times New Roman"/>
          <w:b/>
          <w:bCs/>
          <w:color w:val="auto"/>
          <w:kern w:val="2"/>
          <w:sz w:val="24"/>
          <w:szCs w:val="24"/>
        </w:rPr>
      </w:pPr>
    </w:p>
    <w:p w14:paraId="13E5C6FE" w14:textId="77777777" w:rsidR="00B524CC" w:rsidRDefault="00B524CC" w:rsidP="00B524CC">
      <w:pPr>
        <w:spacing w:after="200" w:line="360" w:lineRule="auto"/>
        <w:jc w:val="center"/>
        <w:rPr>
          <w:rFonts w:ascii="Times New Roman" w:eastAsia="Arial Unicode MS" w:hAnsi="Times New Roman" w:cs="Times New Roman"/>
          <w:b/>
          <w:bCs/>
          <w:color w:val="auto"/>
          <w:kern w:val="2"/>
          <w:sz w:val="28"/>
          <w:szCs w:val="28"/>
        </w:rPr>
      </w:pPr>
      <w:r w:rsidRPr="00B524CC">
        <w:rPr>
          <w:rFonts w:ascii="Times New Roman" w:eastAsia="Arial Unicode MS" w:hAnsi="Times New Roman" w:cs="Times New Roman"/>
          <w:b/>
          <w:bCs/>
          <w:color w:val="auto"/>
          <w:kern w:val="2"/>
          <w:sz w:val="28"/>
          <w:szCs w:val="28"/>
        </w:rPr>
        <w:t>OŚWIADCZENIE</w:t>
      </w:r>
    </w:p>
    <w:p w14:paraId="710FBEFD" w14:textId="77777777" w:rsidR="00B524CC" w:rsidRPr="00B524CC" w:rsidRDefault="00B524CC" w:rsidP="00B524CC">
      <w:pPr>
        <w:spacing w:after="200" w:line="360" w:lineRule="auto"/>
        <w:jc w:val="center"/>
        <w:rPr>
          <w:rFonts w:ascii="Times New Roman" w:eastAsia="SimSun" w:hAnsi="Times New Roman" w:cs="Times New Roman"/>
          <w:color w:val="auto"/>
          <w:kern w:val="2"/>
          <w:sz w:val="24"/>
          <w:szCs w:val="24"/>
        </w:rPr>
      </w:pPr>
    </w:p>
    <w:p w14:paraId="041EF591" w14:textId="7790125D" w:rsidR="00B524CC" w:rsidRPr="00B524CC" w:rsidRDefault="00B524CC" w:rsidP="00B524CC">
      <w:pPr>
        <w:spacing w:after="200" w:line="360" w:lineRule="auto"/>
        <w:ind w:firstLine="708"/>
        <w:jc w:val="both"/>
        <w:rPr>
          <w:rFonts w:ascii="Times New Roman" w:eastAsia="SimSun" w:hAnsi="Times New Roman" w:cs="Times New Roman"/>
          <w:color w:val="auto"/>
          <w:kern w:val="2"/>
          <w:sz w:val="24"/>
          <w:szCs w:val="24"/>
        </w:rPr>
      </w:pPr>
      <w:r w:rsidRPr="00B524CC">
        <w:rPr>
          <w:rFonts w:ascii="Times New Roman" w:eastAsia="Arial Unicode MS" w:hAnsi="Times New Roman" w:cs="Times New Roman"/>
          <w:color w:val="auto"/>
          <w:kern w:val="2"/>
          <w:sz w:val="24"/>
          <w:szCs w:val="24"/>
        </w:rPr>
        <w:t>Oświadczam, że w przypadku zmiany mojego statusu względem kwalifikowalności do</w:t>
      </w:r>
      <w:r>
        <w:rPr>
          <w:rFonts w:ascii="Times New Roman" w:eastAsia="Arial Unicode MS" w:hAnsi="Times New Roman" w:cs="Times New Roman"/>
          <w:color w:val="auto"/>
          <w:kern w:val="2"/>
          <w:sz w:val="24"/>
          <w:szCs w:val="24"/>
        </w:rPr>
        <w:t> </w:t>
      </w:r>
      <w:r w:rsidRPr="00B524CC">
        <w:rPr>
          <w:rFonts w:ascii="Times New Roman" w:eastAsia="Arial Unicode MS" w:hAnsi="Times New Roman" w:cs="Times New Roman"/>
          <w:color w:val="auto"/>
          <w:kern w:val="2"/>
          <w:sz w:val="24"/>
          <w:szCs w:val="24"/>
        </w:rPr>
        <w:t>udziału w projekcie pt.</w:t>
      </w:r>
      <w:r w:rsidRPr="00E41B85">
        <w:rPr>
          <w:rFonts w:ascii="Times New Roman" w:eastAsia="ArialNormalny" w:hAnsi="Times New Roman" w:cs="Times New Roman"/>
          <w:color w:val="auto"/>
          <w:sz w:val="24"/>
          <w:szCs w:val="24"/>
        </w:rPr>
        <w:t xml:space="preserve"> „</w:t>
      </w:r>
      <w:r w:rsidR="00D113B8">
        <w:rPr>
          <w:rFonts w:ascii="Times New Roman" w:eastAsia="ArialNormalny" w:hAnsi="Times New Roman" w:cs="Times New Roman"/>
          <w:color w:val="auto"/>
          <w:sz w:val="24"/>
          <w:szCs w:val="24"/>
        </w:rPr>
        <w:t>Rozwiń skrzydła</w:t>
      </w:r>
      <w:r w:rsidRPr="00E41B85">
        <w:rPr>
          <w:rFonts w:ascii="Times New Roman" w:eastAsia="ArialNormalny" w:hAnsi="Times New Roman" w:cs="Times New Roman"/>
          <w:color w:val="auto"/>
          <w:sz w:val="24"/>
          <w:szCs w:val="24"/>
        </w:rPr>
        <w:t xml:space="preserve">!”, </w:t>
      </w:r>
      <w:r w:rsidRPr="00B524CC">
        <w:rPr>
          <w:rFonts w:ascii="Times New Roman" w:eastAsia="Arial Unicode MS" w:hAnsi="Times New Roman" w:cs="Times New Roman"/>
          <w:color w:val="auto"/>
          <w:kern w:val="2"/>
          <w:sz w:val="24"/>
          <w:szCs w:val="24"/>
        </w:rPr>
        <w:t xml:space="preserve"> </w:t>
      </w:r>
      <w:r w:rsidRPr="00B524CC">
        <w:rPr>
          <w:rFonts w:ascii="Times New Roman" w:eastAsia="ArialNormalny" w:hAnsi="Times New Roman" w:cs="Times New Roman"/>
          <w:color w:val="000000"/>
          <w:kern w:val="2"/>
          <w:sz w:val="24"/>
          <w:szCs w:val="24"/>
        </w:rPr>
        <w:t xml:space="preserve">realizowanego </w:t>
      </w:r>
      <w:r w:rsidRPr="00E41B85">
        <w:rPr>
          <w:rFonts w:ascii="Times New Roman" w:eastAsia="ArialNormalny" w:hAnsi="Times New Roman" w:cs="Times New Roman"/>
          <w:color w:val="auto"/>
          <w:sz w:val="24"/>
          <w:szCs w:val="24"/>
        </w:rPr>
        <w:t xml:space="preserve">w ramach działania </w:t>
      </w:r>
      <w:r w:rsidRPr="00E41B85">
        <w:rPr>
          <w:rFonts w:ascii="Times New Roman" w:eastAsia="ArialNormalny" w:hAnsi="Times New Roman" w:cs="Times New Roman"/>
          <w:i/>
          <w:iCs/>
          <w:color w:val="auto"/>
          <w:sz w:val="24"/>
          <w:szCs w:val="24"/>
        </w:rPr>
        <w:t>9.3 Rozwój przedsiębiorczości</w:t>
      </w:r>
      <w:r w:rsidRPr="00E41B85">
        <w:rPr>
          <w:rFonts w:ascii="Times New Roman" w:eastAsia="ArialNormalny" w:hAnsi="Times New Roman" w:cs="Times New Roman"/>
          <w:color w:val="auto"/>
          <w:sz w:val="24"/>
          <w:szCs w:val="24"/>
        </w:rPr>
        <w:t xml:space="preserve"> w ramach</w:t>
      </w:r>
      <w:r w:rsidRPr="00E41B85">
        <w:rPr>
          <w:rFonts w:ascii="Times New Roman" w:eastAsia="ArialNormalny" w:hAnsi="Times New Roman" w:cs="Times New Roman"/>
          <w:i/>
          <w:iCs/>
          <w:color w:val="auto"/>
          <w:sz w:val="24"/>
          <w:szCs w:val="24"/>
        </w:rPr>
        <w:t xml:space="preserve"> Regionalnego Programu Operacyjnego </w:t>
      </w:r>
      <w:r w:rsidRPr="00E41B85">
        <w:rPr>
          <w:rFonts w:ascii="Times New Roman" w:hAnsi="Times New Roman" w:cs="Times New Roman"/>
          <w:i/>
          <w:iCs/>
          <w:color w:val="auto"/>
          <w:sz w:val="24"/>
          <w:szCs w:val="24"/>
        </w:rPr>
        <w:t>Województwa Lubelskiego na</w:t>
      </w:r>
      <w:r>
        <w:rPr>
          <w:rFonts w:ascii="Times New Roman" w:hAnsi="Times New Roman" w:cs="Times New Roman"/>
          <w:i/>
          <w:iCs/>
          <w:color w:val="auto"/>
          <w:sz w:val="24"/>
          <w:szCs w:val="24"/>
        </w:rPr>
        <w:t> </w:t>
      </w:r>
      <w:r w:rsidRPr="00E41B85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lata 2014 </w:t>
      </w:r>
      <w:r>
        <w:rPr>
          <w:rFonts w:ascii="Times New Roman" w:hAnsi="Times New Roman" w:cs="Times New Roman"/>
          <w:i/>
          <w:iCs/>
          <w:color w:val="auto"/>
          <w:sz w:val="24"/>
          <w:szCs w:val="24"/>
        </w:rPr>
        <w:t>–</w:t>
      </w:r>
      <w:r w:rsidRPr="00E41B85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2020 </w:t>
      </w:r>
      <w:r w:rsidRPr="00B524CC">
        <w:rPr>
          <w:rFonts w:ascii="Times New Roman" w:eastAsia="SimSun" w:hAnsi="Times New Roman" w:cs="Times New Roman"/>
          <w:color w:val="auto"/>
          <w:kern w:val="2"/>
          <w:sz w:val="24"/>
          <w:szCs w:val="24"/>
        </w:rPr>
        <w:t>przedstawionych przeze mnie w Dokumentach rekrutacyjnych do projektu pt.</w:t>
      </w:r>
      <w:r>
        <w:rPr>
          <w:rFonts w:ascii="Times New Roman" w:eastAsia="SimSun" w:hAnsi="Times New Roman" w:cs="Times New Roman"/>
          <w:color w:val="auto"/>
          <w:kern w:val="2"/>
          <w:sz w:val="24"/>
          <w:szCs w:val="24"/>
        </w:rPr>
        <w:t> </w:t>
      </w:r>
      <w:r w:rsidRPr="00E41B85">
        <w:rPr>
          <w:rFonts w:ascii="Times New Roman" w:eastAsia="ArialNormalny" w:hAnsi="Times New Roman" w:cs="Times New Roman"/>
          <w:color w:val="auto"/>
          <w:sz w:val="24"/>
          <w:szCs w:val="24"/>
        </w:rPr>
        <w:t>„</w:t>
      </w:r>
      <w:r w:rsidR="00D113B8">
        <w:rPr>
          <w:rFonts w:ascii="Times New Roman" w:eastAsia="ArialNormalny" w:hAnsi="Times New Roman" w:cs="Times New Roman"/>
          <w:color w:val="auto"/>
          <w:sz w:val="24"/>
          <w:szCs w:val="24"/>
        </w:rPr>
        <w:t>Rozwiń skrzydła</w:t>
      </w:r>
      <w:r w:rsidRPr="00E41B85">
        <w:rPr>
          <w:rFonts w:ascii="Times New Roman" w:eastAsia="ArialNormalny" w:hAnsi="Times New Roman" w:cs="Times New Roman"/>
          <w:color w:val="auto"/>
          <w:sz w:val="24"/>
          <w:szCs w:val="24"/>
        </w:rPr>
        <w:t>!”</w:t>
      </w:r>
      <w:r w:rsidRPr="00B524CC">
        <w:rPr>
          <w:rFonts w:ascii="Times New Roman" w:eastAsia="SimSun" w:hAnsi="Times New Roman" w:cs="Times New Roman"/>
          <w:color w:val="auto"/>
          <w:kern w:val="2"/>
          <w:sz w:val="24"/>
          <w:szCs w:val="24"/>
        </w:rPr>
        <w:t xml:space="preserve"> niezwłocznie poinformuję o tym w formie pisemnej </w:t>
      </w:r>
      <w:r w:rsidR="00C3290C">
        <w:rPr>
          <w:rFonts w:ascii="Times New Roman" w:eastAsia="SimSun" w:hAnsi="Times New Roman" w:cs="Times New Roman"/>
          <w:color w:val="auto"/>
          <w:kern w:val="2"/>
          <w:sz w:val="24"/>
          <w:szCs w:val="24"/>
        </w:rPr>
        <w:t>Inspires Sp. z o.o.</w:t>
      </w:r>
    </w:p>
    <w:p w14:paraId="32BF78E5" w14:textId="77777777" w:rsidR="00B524CC" w:rsidRPr="00B524CC" w:rsidRDefault="00B524CC" w:rsidP="00B524CC">
      <w:pPr>
        <w:spacing w:after="200" w:line="360" w:lineRule="auto"/>
        <w:rPr>
          <w:rFonts w:ascii="Times New Roman" w:eastAsia="SimSun" w:hAnsi="Times New Roman" w:cs="Times New Roman"/>
          <w:color w:val="auto"/>
          <w:kern w:val="2"/>
          <w:sz w:val="24"/>
          <w:szCs w:val="24"/>
        </w:rPr>
      </w:pPr>
    </w:p>
    <w:p w14:paraId="768DAC06" w14:textId="77777777" w:rsidR="00B524CC" w:rsidRPr="00B524CC" w:rsidRDefault="00B524CC" w:rsidP="00B524CC">
      <w:pPr>
        <w:spacing w:after="200" w:line="360" w:lineRule="auto"/>
        <w:rPr>
          <w:rFonts w:ascii="Times New Roman" w:eastAsia="SimSun" w:hAnsi="Times New Roman" w:cs="Times New Roman"/>
          <w:color w:val="auto"/>
          <w:kern w:val="2"/>
          <w:sz w:val="24"/>
          <w:szCs w:val="24"/>
        </w:rPr>
      </w:pPr>
    </w:p>
    <w:p w14:paraId="340D6348" w14:textId="77777777" w:rsidR="00B524CC" w:rsidRPr="00B524CC" w:rsidRDefault="00B524CC" w:rsidP="00B524CC">
      <w:pPr>
        <w:spacing w:after="200" w:line="360" w:lineRule="auto"/>
        <w:jc w:val="both"/>
        <w:rPr>
          <w:rFonts w:ascii="Times New Roman" w:eastAsia="Arial Unicode MS" w:hAnsi="Times New Roman" w:cs="Times New Roman"/>
          <w:color w:val="auto"/>
          <w:kern w:val="2"/>
          <w:sz w:val="24"/>
          <w:szCs w:val="24"/>
        </w:rPr>
      </w:pPr>
      <w:r w:rsidRPr="00B524CC">
        <w:rPr>
          <w:rFonts w:ascii="Times New Roman" w:eastAsia="ArialNormalny" w:hAnsi="Times New Roman" w:cs="Times New Roman"/>
          <w:b/>
          <w:bCs/>
          <w:color w:val="000000"/>
          <w:kern w:val="2"/>
          <w:sz w:val="24"/>
          <w:szCs w:val="24"/>
        </w:rPr>
        <w:t>Pouczenie: uczestnik/kandydat ponosi odpowiedzialność za składanie oświadczeń niezgodnych z</w:t>
      </w:r>
      <w:r>
        <w:rPr>
          <w:rFonts w:ascii="Times New Roman" w:eastAsia="ArialNormalny" w:hAnsi="Times New Roman" w:cs="Times New Roman"/>
          <w:b/>
          <w:bCs/>
          <w:color w:val="000000"/>
          <w:kern w:val="2"/>
          <w:sz w:val="24"/>
          <w:szCs w:val="24"/>
        </w:rPr>
        <w:t> </w:t>
      </w:r>
      <w:r w:rsidRPr="00B524CC">
        <w:rPr>
          <w:rFonts w:ascii="Times New Roman" w:eastAsia="ArialNormalny" w:hAnsi="Times New Roman" w:cs="Times New Roman"/>
          <w:b/>
          <w:bCs/>
          <w:color w:val="000000"/>
          <w:kern w:val="2"/>
          <w:sz w:val="24"/>
          <w:szCs w:val="24"/>
        </w:rPr>
        <w:t>prawdą !</w:t>
      </w:r>
    </w:p>
    <w:p w14:paraId="00A699CD" w14:textId="77777777" w:rsidR="00B524CC" w:rsidRPr="00B524CC" w:rsidRDefault="00B524CC" w:rsidP="00B524CC">
      <w:pPr>
        <w:spacing w:after="200" w:line="360" w:lineRule="auto"/>
        <w:jc w:val="right"/>
        <w:rPr>
          <w:rFonts w:ascii="Times New Roman" w:eastAsia="Arial Unicode MS" w:hAnsi="Times New Roman" w:cs="Times New Roman"/>
          <w:color w:val="auto"/>
          <w:kern w:val="2"/>
          <w:sz w:val="24"/>
          <w:szCs w:val="24"/>
        </w:rPr>
      </w:pPr>
      <w:r w:rsidRPr="00B524CC">
        <w:rPr>
          <w:rFonts w:ascii="Times New Roman" w:eastAsia="Arial Unicode MS" w:hAnsi="Times New Roman" w:cs="Times New Roman"/>
          <w:color w:val="auto"/>
          <w:kern w:val="2"/>
          <w:sz w:val="24"/>
          <w:szCs w:val="24"/>
        </w:rPr>
        <w:t>…......................</w:t>
      </w:r>
      <w:r>
        <w:rPr>
          <w:rFonts w:ascii="Times New Roman" w:eastAsia="Arial Unicode MS" w:hAnsi="Times New Roman" w:cs="Times New Roman"/>
          <w:color w:val="auto"/>
          <w:kern w:val="2"/>
          <w:sz w:val="24"/>
          <w:szCs w:val="24"/>
        </w:rPr>
        <w:t>..............</w:t>
      </w:r>
      <w:r w:rsidRPr="00B524CC">
        <w:rPr>
          <w:rFonts w:ascii="Times New Roman" w:eastAsia="Arial Unicode MS" w:hAnsi="Times New Roman" w:cs="Times New Roman"/>
          <w:color w:val="auto"/>
          <w:kern w:val="2"/>
          <w:sz w:val="24"/>
          <w:szCs w:val="24"/>
        </w:rPr>
        <w:t>................</w:t>
      </w:r>
    </w:p>
    <w:p w14:paraId="1266FC62" w14:textId="77777777" w:rsidR="00B524CC" w:rsidRPr="00B524CC" w:rsidRDefault="00B524CC" w:rsidP="00B524CC">
      <w:pPr>
        <w:spacing w:after="0" w:line="360" w:lineRule="auto"/>
        <w:jc w:val="right"/>
        <w:rPr>
          <w:rFonts w:ascii="Times New Roman" w:eastAsia="SimSun" w:hAnsi="Times New Roman" w:cs="Times New Roman"/>
          <w:color w:val="auto"/>
          <w:kern w:val="2"/>
        </w:rPr>
      </w:pPr>
      <w:r w:rsidRPr="00B524CC">
        <w:rPr>
          <w:rFonts w:ascii="Times New Roman" w:eastAsia="Arial Unicode MS" w:hAnsi="Times New Roman" w:cs="Times New Roman"/>
          <w:color w:val="auto"/>
          <w:kern w:val="2"/>
        </w:rPr>
        <w:t>(Data i podpis Kandydata/tki do projektu)</w:t>
      </w:r>
    </w:p>
    <w:p w14:paraId="13ECE3D8" w14:textId="77777777" w:rsidR="006F03E0" w:rsidRPr="00B524CC" w:rsidRDefault="006F03E0" w:rsidP="00B524CC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6F03E0" w:rsidRPr="00B524CC" w:rsidSect="00A74437">
      <w:headerReference w:type="default" r:id="rId7"/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F518B4" w14:textId="77777777" w:rsidR="00C11AB6" w:rsidRDefault="00C11AB6" w:rsidP="00A74437">
      <w:pPr>
        <w:spacing w:after="0" w:line="240" w:lineRule="auto"/>
      </w:pPr>
      <w:r>
        <w:separator/>
      </w:r>
    </w:p>
  </w:endnote>
  <w:endnote w:type="continuationSeparator" w:id="0">
    <w:p w14:paraId="2800E5D6" w14:textId="77777777" w:rsidR="00C11AB6" w:rsidRDefault="00C11AB6" w:rsidP="00A744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Normalny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F649B" w14:textId="77777777" w:rsidR="00C5200E" w:rsidRDefault="00882D27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794D5476" wp14:editId="26AE26B5">
          <wp:simplePos x="0" y="0"/>
          <wp:positionH relativeFrom="margin">
            <wp:align>center</wp:align>
          </wp:positionH>
          <wp:positionV relativeFrom="paragraph">
            <wp:posOffset>-335280</wp:posOffset>
          </wp:positionV>
          <wp:extent cx="5681980" cy="774065"/>
          <wp:effectExtent l="0" t="0" r="0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1980" cy="774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97E58C" w14:textId="77777777" w:rsidR="00C11AB6" w:rsidRDefault="00C11AB6" w:rsidP="00A74437">
      <w:pPr>
        <w:spacing w:after="0" w:line="240" w:lineRule="auto"/>
      </w:pPr>
      <w:r>
        <w:separator/>
      </w:r>
    </w:p>
  </w:footnote>
  <w:footnote w:type="continuationSeparator" w:id="0">
    <w:p w14:paraId="0E259D30" w14:textId="77777777" w:rsidR="00C11AB6" w:rsidRDefault="00C11AB6" w:rsidP="00A744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92E86" w14:textId="77777777" w:rsidR="00A74437" w:rsidRDefault="00A74437" w:rsidP="00A74437">
    <w:pPr>
      <w:pStyle w:val="Nagwek"/>
      <w:rPr>
        <w:color w:val="auto"/>
        <w:sz w:val="18"/>
      </w:rPr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4E8803C0" wp14:editId="5304C6D9">
          <wp:simplePos x="0" y="0"/>
          <wp:positionH relativeFrom="margin">
            <wp:align>center</wp:align>
          </wp:positionH>
          <wp:positionV relativeFrom="paragraph">
            <wp:posOffset>-370840</wp:posOffset>
          </wp:positionV>
          <wp:extent cx="4923790" cy="809625"/>
          <wp:effectExtent l="0" t="0" r="0" b="9525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23790" cy="809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014A941D" w14:textId="77777777" w:rsidR="00A74437" w:rsidRDefault="00A74437" w:rsidP="00A74437">
    <w:pPr>
      <w:pStyle w:val="Nagwek"/>
      <w:rPr>
        <w:sz w:val="18"/>
      </w:rPr>
    </w:pPr>
  </w:p>
  <w:p w14:paraId="2520D050" w14:textId="77777777" w:rsidR="00A74437" w:rsidRDefault="00A74437" w:rsidP="00A74437">
    <w:pPr>
      <w:pStyle w:val="Nagwek"/>
      <w:rPr>
        <w:sz w:val="18"/>
      </w:rPr>
    </w:pPr>
  </w:p>
  <w:p w14:paraId="76E4543E" w14:textId="77777777" w:rsidR="00ED16E3" w:rsidRDefault="00ED16E3" w:rsidP="00A74437">
    <w:pPr>
      <w:pStyle w:val="Nagwek"/>
      <w:jc w:val="center"/>
      <w:rPr>
        <w:color w:val="auto"/>
      </w:rPr>
    </w:pPr>
  </w:p>
  <w:p w14:paraId="3080C94B" w14:textId="713A75C7" w:rsidR="00A74437" w:rsidRPr="00A74437" w:rsidRDefault="00A74437" w:rsidP="00A74437">
    <w:pPr>
      <w:pStyle w:val="Nagwek"/>
      <w:jc w:val="center"/>
      <w:rPr>
        <w:color w:val="auto"/>
      </w:rPr>
    </w:pPr>
    <w:r w:rsidRPr="00A74437">
      <w:rPr>
        <w:color w:val="auto"/>
      </w:rPr>
      <w:t xml:space="preserve">Projekt </w:t>
    </w:r>
    <w:r w:rsidR="00C111D7">
      <w:rPr>
        <w:color w:val="auto"/>
      </w:rPr>
      <w:t>„</w:t>
    </w:r>
    <w:r w:rsidR="00D113B8">
      <w:rPr>
        <w:color w:val="auto"/>
      </w:rPr>
      <w:t>Rozwiń skrzydła</w:t>
    </w:r>
    <w:r w:rsidR="00C111D7">
      <w:rPr>
        <w:color w:val="auto"/>
      </w:rPr>
      <w:t>!”</w:t>
    </w:r>
    <w:r w:rsidRPr="00A74437">
      <w:rPr>
        <w:color w:val="auto"/>
      </w:rPr>
      <w:t xml:space="preserve"> jest współfinansowany przez Unię Europejską</w:t>
    </w:r>
  </w:p>
  <w:p w14:paraId="57B720BB" w14:textId="77777777" w:rsidR="00A74437" w:rsidRDefault="00A74437" w:rsidP="00A74437">
    <w:pPr>
      <w:pStyle w:val="Nagwek"/>
      <w:jc w:val="center"/>
      <w:rPr>
        <w:color w:val="auto"/>
      </w:rPr>
    </w:pPr>
    <w:r w:rsidRPr="00A74437">
      <w:rPr>
        <w:color w:val="auto"/>
      </w:rPr>
      <w:t>w ramach Regionalnego Programu Operacyjnego Województwa Lubelskiego na lata 2014-2020</w:t>
    </w:r>
  </w:p>
  <w:p w14:paraId="276F81A6" w14:textId="77777777" w:rsidR="008C234A" w:rsidRPr="00A74437" w:rsidRDefault="008C234A" w:rsidP="00A74437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3"/>
    <w:multiLevelType w:val="multilevel"/>
    <w:tmpl w:val="00000003"/>
    <w:name w:val="WW8Num4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5"/>
    <w:multiLevelType w:val="multilevel"/>
    <w:tmpl w:val="00000005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0000007"/>
    <w:multiLevelType w:val="multilevel"/>
    <w:tmpl w:val="00000007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08"/>
    <w:multiLevelType w:val="multilevel"/>
    <w:tmpl w:val="00000008"/>
    <w:name w:val="WW8Num2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000099"/>
    <w:multiLevelType w:val="hybridMultilevel"/>
    <w:tmpl w:val="00000124"/>
    <w:lvl w:ilvl="0" w:tplc="0000305E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440D">
      <w:start w:val="1"/>
      <w:numFmt w:val="lowerLetter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4E45"/>
    <w:multiLevelType w:val="hybridMultilevel"/>
    <w:tmpl w:val="0000323B"/>
    <w:lvl w:ilvl="0" w:tplc="00002213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00005D03"/>
    <w:multiLevelType w:val="hybridMultilevel"/>
    <w:tmpl w:val="00007A5A"/>
    <w:lvl w:ilvl="0" w:tplc="0000767D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450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025A5E56"/>
    <w:multiLevelType w:val="hybridMultilevel"/>
    <w:tmpl w:val="CBFE7AC4"/>
    <w:lvl w:ilvl="0" w:tplc="04150017">
      <w:start w:val="1"/>
      <w:numFmt w:val="lowerLetter"/>
      <w:lvlText w:val="%1)"/>
      <w:lvlJc w:val="left"/>
      <w:pPr>
        <w:ind w:left="106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9" w15:restartNumberingAfterBreak="0">
    <w:nsid w:val="0ED12A6F"/>
    <w:multiLevelType w:val="hybridMultilevel"/>
    <w:tmpl w:val="055AC16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110A57E5"/>
    <w:multiLevelType w:val="hybridMultilevel"/>
    <w:tmpl w:val="E5B6F7F4"/>
    <w:lvl w:ilvl="0" w:tplc="61F0C5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5D689A"/>
    <w:multiLevelType w:val="hybridMultilevel"/>
    <w:tmpl w:val="A51485C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AD457B"/>
    <w:multiLevelType w:val="hybridMultilevel"/>
    <w:tmpl w:val="A8F4331A"/>
    <w:lvl w:ilvl="0" w:tplc="241E085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893A9B"/>
    <w:multiLevelType w:val="hybridMultilevel"/>
    <w:tmpl w:val="3D3476EA"/>
    <w:lvl w:ilvl="0" w:tplc="06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BD03EF"/>
    <w:multiLevelType w:val="hybridMultilevel"/>
    <w:tmpl w:val="96CA3C96"/>
    <w:lvl w:ilvl="0" w:tplc="AA56326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85919EB"/>
    <w:multiLevelType w:val="hybridMultilevel"/>
    <w:tmpl w:val="0BE845A8"/>
    <w:lvl w:ilvl="0" w:tplc="04150011">
      <w:start w:val="1"/>
      <w:numFmt w:val="decimal"/>
      <w:lvlText w:val="%1)"/>
      <w:lvlJc w:val="left"/>
      <w:pPr>
        <w:ind w:left="1007" w:hanging="360"/>
      </w:pPr>
    </w:lvl>
    <w:lvl w:ilvl="1" w:tplc="04150019" w:tentative="1">
      <w:start w:val="1"/>
      <w:numFmt w:val="lowerLetter"/>
      <w:lvlText w:val="%2."/>
      <w:lvlJc w:val="left"/>
      <w:pPr>
        <w:ind w:left="1727" w:hanging="360"/>
      </w:pPr>
    </w:lvl>
    <w:lvl w:ilvl="2" w:tplc="0415001B" w:tentative="1">
      <w:start w:val="1"/>
      <w:numFmt w:val="lowerRoman"/>
      <w:lvlText w:val="%3."/>
      <w:lvlJc w:val="right"/>
      <w:pPr>
        <w:ind w:left="2447" w:hanging="180"/>
      </w:pPr>
    </w:lvl>
    <w:lvl w:ilvl="3" w:tplc="0415000F" w:tentative="1">
      <w:start w:val="1"/>
      <w:numFmt w:val="decimal"/>
      <w:lvlText w:val="%4."/>
      <w:lvlJc w:val="left"/>
      <w:pPr>
        <w:ind w:left="3167" w:hanging="360"/>
      </w:pPr>
    </w:lvl>
    <w:lvl w:ilvl="4" w:tplc="04150019" w:tentative="1">
      <w:start w:val="1"/>
      <w:numFmt w:val="lowerLetter"/>
      <w:lvlText w:val="%5."/>
      <w:lvlJc w:val="left"/>
      <w:pPr>
        <w:ind w:left="3887" w:hanging="360"/>
      </w:pPr>
    </w:lvl>
    <w:lvl w:ilvl="5" w:tplc="0415001B" w:tentative="1">
      <w:start w:val="1"/>
      <w:numFmt w:val="lowerRoman"/>
      <w:lvlText w:val="%6."/>
      <w:lvlJc w:val="right"/>
      <w:pPr>
        <w:ind w:left="4607" w:hanging="180"/>
      </w:pPr>
    </w:lvl>
    <w:lvl w:ilvl="6" w:tplc="0415000F" w:tentative="1">
      <w:start w:val="1"/>
      <w:numFmt w:val="decimal"/>
      <w:lvlText w:val="%7."/>
      <w:lvlJc w:val="left"/>
      <w:pPr>
        <w:ind w:left="5327" w:hanging="360"/>
      </w:pPr>
    </w:lvl>
    <w:lvl w:ilvl="7" w:tplc="04150019" w:tentative="1">
      <w:start w:val="1"/>
      <w:numFmt w:val="lowerLetter"/>
      <w:lvlText w:val="%8."/>
      <w:lvlJc w:val="left"/>
      <w:pPr>
        <w:ind w:left="6047" w:hanging="360"/>
      </w:pPr>
    </w:lvl>
    <w:lvl w:ilvl="8" w:tplc="0415001B" w:tentative="1">
      <w:start w:val="1"/>
      <w:numFmt w:val="lowerRoman"/>
      <w:lvlText w:val="%9."/>
      <w:lvlJc w:val="right"/>
      <w:pPr>
        <w:ind w:left="6767" w:hanging="180"/>
      </w:pPr>
    </w:lvl>
  </w:abstractNum>
  <w:abstractNum w:abstractNumId="16" w15:restartNumberingAfterBreak="0">
    <w:nsid w:val="5F504BC9"/>
    <w:multiLevelType w:val="hybridMultilevel"/>
    <w:tmpl w:val="62B8A0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833F05"/>
    <w:multiLevelType w:val="hybridMultilevel"/>
    <w:tmpl w:val="CC8CB176"/>
    <w:lvl w:ilvl="0" w:tplc="AA56326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1A028F"/>
    <w:multiLevelType w:val="hybridMultilevel"/>
    <w:tmpl w:val="C504A454"/>
    <w:lvl w:ilvl="0" w:tplc="24CAC7C8">
      <w:start w:val="24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65123742"/>
    <w:multiLevelType w:val="hybridMultilevel"/>
    <w:tmpl w:val="FE8AAA58"/>
    <w:lvl w:ilvl="0" w:tplc="847AC2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653B4A4C"/>
    <w:multiLevelType w:val="hybridMultilevel"/>
    <w:tmpl w:val="05DE81F0"/>
    <w:lvl w:ilvl="0" w:tplc="06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5B011D"/>
    <w:multiLevelType w:val="hybridMultilevel"/>
    <w:tmpl w:val="C9487D8A"/>
    <w:lvl w:ilvl="0" w:tplc="06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230EB2"/>
    <w:multiLevelType w:val="hybridMultilevel"/>
    <w:tmpl w:val="E2E060D6"/>
    <w:lvl w:ilvl="0" w:tplc="00004E45">
      <w:start w:val="1"/>
      <w:numFmt w:val="lowerLetter"/>
      <w:lvlText w:val="%1)"/>
      <w:lvlJc w:val="left"/>
      <w:pPr>
        <w:ind w:left="100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11"/>
  </w:num>
  <w:num w:numId="4">
    <w:abstractNumId w:val="0"/>
  </w:num>
  <w:num w:numId="5">
    <w:abstractNumId w:val="2"/>
  </w:num>
  <w:num w:numId="6">
    <w:abstractNumId w:val="3"/>
  </w:num>
  <w:num w:numId="7">
    <w:abstractNumId w:val="10"/>
  </w:num>
  <w:num w:numId="8">
    <w:abstractNumId w:val="15"/>
  </w:num>
  <w:num w:numId="9">
    <w:abstractNumId w:val="5"/>
  </w:num>
  <w:num w:numId="10">
    <w:abstractNumId w:val="8"/>
  </w:num>
  <w:num w:numId="11">
    <w:abstractNumId w:val="7"/>
  </w:num>
  <w:num w:numId="12">
    <w:abstractNumId w:val="6"/>
  </w:num>
  <w:num w:numId="13">
    <w:abstractNumId w:val="19"/>
  </w:num>
  <w:num w:numId="14">
    <w:abstractNumId w:val="22"/>
  </w:num>
  <w:num w:numId="15">
    <w:abstractNumId w:val="9"/>
  </w:num>
  <w:num w:numId="16">
    <w:abstractNumId w:val="18"/>
  </w:num>
  <w:num w:numId="17">
    <w:abstractNumId w:val="12"/>
  </w:num>
  <w:num w:numId="18">
    <w:abstractNumId w:val="3"/>
    <w:lvlOverride w:ilvl="0">
      <w:startOverride w:val="3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6"/>
  </w:num>
  <w:num w:numId="20">
    <w:abstractNumId w:val="20"/>
  </w:num>
  <w:num w:numId="21">
    <w:abstractNumId w:val="21"/>
  </w:num>
  <w:num w:numId="22">
    <w:abstractNumId w:val="13"/>
  </w:num>
  <w:num w:numId="23">
    <w:abstractNumId w:val="14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6827"/>
    <w:rsid w:val="000D6E84"/>
    <w:rsid w:val="0018577E"/>
    <w:rsid w:val="00244B07"/>
    <w:rsid w:val="00273C2E"/>
    <w:rsid w:val="00291B58"/>
    <w:rsid w:val="00297A9E"/>
    <w:rsid w:val="002B4F34"/>
    <w:rsid w:val="002F6D49"/>
    <w:rsid w:val="00356E2B"/>
    <w:rsid w:val="003577E1"/>
    <w:rsid w:val="003754A3"/>
    <w:rsid w:val="003D2CD7"/>
    <w:rsid w:val="003D46F5"/>
    <w:rsid w:val="0040252B"/>
    <w:rsid w:val="004219D8"/>
    <w:rsid w:val="00471B99"/>
    <w:rsid w:val="00496AF5"/>
    <w:rsid w:val="004A2E0D"/>
    <w:rsid w:val="004A4AB4"/>
    <w:rsid w:val="0054692B"/>
    <w:rsid w:val="005D1F18"/>
    <w:rsid w:val="005D703E"/>
    <w:rsid w:val="005F42BE"/>
    <w:rsid w:val="006427D9"/>
    <w:rsid w:val="006445F5"/>
    <w:rsid w:val="00680A7E"/>
    <w:rsid w:val="006846F5"/>
    <w:rsid w:val="006F03E0"/>
    <w:rsid w:val="007402AA"/>
    <w:rsid w:val="007B53D2"/>
    <w:rsid w:val="00830001"/>
    <w:rsid w:val="0087373B"/>
    <w:rsid w:val="00882D27"/>
    <w:rsid w:val="008C234A"/>
    <w:rsid w:val="008E4831"/>
    <w:rsid w:val="00923299"/>
    <w:rsid w:val="009372F9"/>
    <w:rsid w:val="00A74437"/>
    <w:rsid w:val="00AC0C59"/>
    <w:rsid w:val="00B524CC"/>
    <w:rsid w:val="00BC00B9"/>
    <w:rsid w:val="00C111D7"/>
    <w:rsid w:val="00C11AB6"/>
    <w:rsid w:val="00C23376"/>
    <w:rsid w:val="00C24917"/>
    <w:rsid w:val="00C3290C"/>
    <w:rsid w:val="00C5200E"/>
    <w:rsid w:val="00C80F1C"/>
    <w:rsid w:val="00CC10C8"/>
    <w:rsid w:val="00CC3DA1"/>
    <w:rsid w:val="00D04C5B"/>
    <w:rsid w:val="00D113B8"/>
    <w:rsid w:val="00DA3CC2"/>
    <w:rsid w:val="00DB0F42"/>
    <w:rsid w:val="00DD52D4"/>
    <w:rsid w:val="00DE139B"/>
    <w:rsid w:val="00E85610"/>
    <w:rsid w:val="00E96D8B"/>
    <w:rsid w:val="00EB2E05"/>
    <w:rsid w:val="00ED16E3"/>
    <w:rsid w:val="00F04124"/>
    <w:rsid w:val="00F16827"/>
    <w:rsid w:val="00F516A6"/>
    <w:rsid w:val="00F52FB5"/>
    <w:rsid w:val="00FF4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606FCA"/>
  <w15:docId w15:val="{4F83E9AD-4D34-452D-AFB1-79CC130BF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4437"/>
    <w:pPr>
      <w:suppressAutoHyphens/>
      <w:spacing w:after="120" w:line="276" w:lineRule="auto"/>
    </w:pPr>
    <w:rPr>
      <w:rFonts w:ascii="Georgia" w:eastAsia="Times New Roman" w:hAnsi="Georgia" w:cs="Georgia"/>
      <w:color w:val="000080"/>
      <w:kern w:val="1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744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4437"/>
  </w:style>
  <w:style w:type="paragraph" w:styleId="Stopka">
    <w:name w:val="footer"/>
    <w:basedOn w:val="Normalny"/>
    <w:link w:val="StopkaZnak"/>
    <w:uiPriority w:val="99"/>
    <w:unhideWhenUsed/>
    <w:rsid w:val="00A744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4437"/>
  </w:style>
  <w:style w:type="paragraph" w:customStyle="1" w:styleId="western">
    <w:name w:val="western"/>
    <w:basedOn w:val="Normalny"/>
    <w:rsid w:val="00A74437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color w:val="auto"/>
      <w:kern w:val="0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D16E3"/>
    <w:pPr>
      <w:spacing w:after="0" w:line="240" w:lineRule="auto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D16E3"/>
    <w:rPr>
      <w:rFonts w:ascii="Georgia" w:eastAsia="Times New Roman" w:hAnsi="Georgia" w:cs="Georgia"/>
      <w:color w:val="000080"/>
      <w:kern w:val="1"/>
      <w:sz w:val="20"/>
      <w:szCs w:val="20"/>
      <w:lang w:eastAsia="ar-SA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uiPriority w:val="99"/>
    <w:rsid w:val="00ED16E3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D16E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D16E3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6427D9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59"/>
    <w:rsid w:val="001857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1857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193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INSP</dc:creator>
  <cp:keywords/>
  <dc:description/>
  <cp:lastModifiedBy>Biuro_Inspires</cp:lastModifiedBy>
  <cp:revision>6</cp:revision>
  <cp:lastPrinted>2020-08-10T11:12:00Z</cp:lastPrinted>
  <dcterms:created xsi:type="dcterms:W3CDTF">2020-11-02T09:19:00Z</dcterms:created>
  <dcterms:modified xsi:type="dcterms:W3CDTF">2021-05-25T11:45:00Z</dcterms:modified>
</cp:coreProperties>
</file>